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423" w:rsidRDefault="001A1423" w:rsidP="00531AA6">
      <w:pPr>
        <w:ind w:firstLine="0"/>
        <w:rPr>
          <w:kern w:val="28"/>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0559B1" w:rsidRDefault="000559B1" w:rsidP="0066320C">
      <w:pPr>
        <w:rPr>
          <w:kern w:val="28"/>
        </w:rPr>
      </w:pPr>
    </w:p>
    <w:p w:rsidR="00D52749" w:rsidRPr="001A5BC7" w:rsidRDefault="00D52749" w:rsidP="0066320C">
      <w:pPr>
        <w:rPr>
          <w:kern w:val="28"/>
        </w:rPr>
      </w:pPr>
    </w:p>
    <w:p w:rsidR="00824112" w:rsidRPr="00397E2E" w:rsidRDefault="00824112" w:rsidP="00824112">
      <w:pPr>
        <w:keepNext/>
        <w:keepLines/>
        <w:spacing w:before="220" w:after="60"/>
        <w:ind w:firstLine="0"/>
        <w:jc w:val="center"/>
        <w:rPr>
          <w:b/>
          <w:caps/>
          <w:spacing w:val="-30"/>
          <w:kern w:val="28"/>
          <w:sz w:val="32"/>
          <w:szCs w:val="28"/>
        </w:rPr>
      </w:pPr>
      <w:r w:rsidRPr="00397E2E">
        <w:rPr>
          <w:b/>
          <w:caps/>
          <w:noProof/>
          <w:spacing w:val="-30"/>
          <w:kern w:val="28"/>
          <w:sz w:val="32"/>
          <w:szCs w:val="28"/>
          <w:lang w:eastAsia="ru-RU"/>
        </w:rPr>
        <w:drawing>
          <wp:inline distT="0" distB="0" distL="0" distR="0" wp14:anchorId="013A8B0A" wp14:editId="3DF4B628">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824112" w:rsidRPr="00397E2E" w:rsidRDefault="00824112" w:rsidP="00824112">
      <w:pPr>
        <w:keepNext/>
        <w:keepLines/>
        <w:spacing w:before="220" w:after="60"/>
        <w:ind w:firstLine="0"/>
        <w:jc w:val="center"/>
        <w:rPr>
          <w:b/>
          <w:caps/>
          <w:spacing w:val="-30"/>
          <w:kern w:val="28"/>
          <w:sz w:val="32"/>
          <w:szCs w:val="28"/>
        </w:rPr>
      </w:pPr>
    </w:p>
    <w:p w:rsidR="00824112" w:rsidRPr="00397E2E" w:rsidRDefault="00824112" w:rsidP="00531AA6">
      <w:pPr>
        <w:keepNext/>
        <w:keepLines/>
        <w:spacing w:line="360" w:lineRule="auto"/>
        <w:ind w:firstLine="0"/>
        <w:jc w:val="center"/>
        <w:rPr>
          <w:b/>
          <w:caps/>
          <w:spacing w:val="-30"/>
          <w:kern w:val="28"/>
          <w:sz w:val="32"/>
          <w:szCs w:val="28"/>
        </w:rPr>
      </w:pPr>
      <w:r w:rsidRPr="00397E2E">
        <w:rPr>
          <w:b/>
          <w:caps/>
          <w:spacing w:val="-30"/>
          <w:kern w:val="28"/>
          <w:sz w:val="32"/>
          <w:szCs w:val="28"/>
        </w:rPr>
        <w:t>Обосновывающие материалы</w:t>
      </w:r>
    </w:p>
    <w:p w:rsidR="00824112" w:rsidRPr="00397E2E" w:rsidRDefault="00824112" w:rsidP="00531AA6">
      <w:pPr>
        <w:keepNext/>
        <w:keepLines/>
        <w:spacing w:line="360" w:lineRule="auto"/>
        <w:ind w:firstLine="0"/>
        <w:jc w:val="center"/>
        <w:rPr>
          <w:b/>
          <w:caps/>
          <w:spacing w:val="-30"/>
          <w:kern w:val="28"/>
          <w:sz w:val="32"/>
          <w:szCs w:val="28"/>
        </w:rPr>
      </w:pPr>
      <w:r w:rsidRPr="00397E2E">
        <w:rPr>
          <w:b/>
          <w:caps/>
          <w:spacing w:val="-30"/>
          <w:kern w:val="28"/>
          <w:sz w:val="32"/>
          <w:szCs w:val="28"/>
        </w:rPr>
        <w:t>к Схеме теплоснабжения муниципального образования «Город Калуга» до 2028 года</w:t>
      </w:r>
    </w:p>
    <w:p w:rsidR="002B2B0D" w:rsidRPr="00397E2E" w:rsidRDefault="002B2B0D" w:rsidP="00531AA6">
      <w:pPr>
        <w:pStyle w:val="a8"/>
      </w:pPr>
    </w:p>
    <w:p w:rsidR="002B2B0D" w:rsidRPr="00397E2E" w:rsidRDefault="002B2B0D" w:rsidP="00531AA6">
      <w:pPr>
        <w:jc w:val="center"/>
      </w:pPr>
    </w:p>
    <w:p w:rsidR="002B2B0D" w:rsidRPr="00397E2E" w:rsidRDefault="002B2B0D" w:rsidP="00531AA6">
      <w:pPr>
        <w:jc w:val="center"/>
      </w:pPr>
    </w:p>
    <w:p w:rsidR="00D52749" w:rsidRPr="00397E2E" w:rsidRDefault="00824112" w:rsidP="00531AA6">
      <w:pPr>
        <w:pStyle w:val="a8"/>
        <w:rPr>
          <w:b w:val="0"/>
          <w:sz w:val="28"/>
        </w:rPr>
      </w:pPr>
      <w:r w:rsidRPr="00397E2E">
        <w:t>Глава</w:t>
      </w:r>
      <w:r w:rsidR="002B2B0D" w:rsidRPr="00397E2E">
        <w:t xml:space="preserve"> 13. </w:t>
      </w:r>
      <w:r w:rsidR="00BE3611" w:rsidRPr="00397E2E">
        <w:t>индикаторы развития систем теплоснабжения муниципального образования «город калуга»</w:t>
      </w:r>
    </w:p>
    <w:bookmarkEnd w:id="0"/>
    <w:bookmarkEnd w:id="1"/>
    <w:bookmarkEnd w:id="2"/>
    <w:bookmarkEnd w:id="3"/>
    <w:bookmarkEnd w:id="4"/>
    <w:bookmarkEnd w:id="5"/>
    <w:bookmarkEnd w:id="6"/>
    <w:bookmarkEnd w:id="7"/>
    <w:bookmarkEnd w:id="8"/>
    <w:bookmarkEnd w:id="9"/>
    <w:bookmarkEnd w:id="10"/>
    <w:bookmarkEnd w:id="11"/>
    <w:bookmarkEnd w:id="12"/>
    <w:bookmarkEnd w:id="13"/>
    <w:p w:rsidR="00A662D4" w:rsidRPr="00397E2E" w:rsidRDefault="00A662D4" w:rsidP="00531AA6">
      <w:pPr>
        <w:ind w:firstLine="0"/>
        <w:jc w:val="center"/>
      </w:pPr>
    </w:p>
    <w:p w:rsidR="004D432A" w:rsidRPr="00397E2E" w:rsidRDefault="004D432A" w:rsidP="00531AA6">
      <w:pPr>
        <w:pStyle w:val="a8"/>
      </w:pPr>
      <w:r w:rsidRPr="00397E2E">
        <w:t>(Актуализированная на 202</w:t>
      </w:r>
      <w:r w:rsidR="00DA1DF4">
        <w:t>6</w:t>
      </w:r>
      <w:r w:rsidRPr="00397E2E">
        <w:t xml:space="preserve"> год)</w:t>
      </w:r>
    </w:p>
    <w:p w:rsidR="00D52749" w:rsidRPr="00397E2E" w:rsidRDefault="00D52749" w:rsidP="008E5729">
      <w:pPr>
        <w:ind w:firstLine="0"/>
        <w:jc w:val="center"/>
      </w:pPr>
    </w:p>
    <w:p w:rsidR="00D52749" w:rsidRPr="00397E2E" w:rsidRDefault="00D52749" w:rsidP="008E5729">
      <w:pPr>
        <w:ind w:firstLine="0"/>
        <w:jc w:val="center"/>
      </w:pPr>
    </w:p>
    <w:p w:rsidR="00D52749" w:rsidRPr="00397E2E" w:rsidRDefault="00D52749" w:rsidP="008E5729">
      <w:pPr>
        <w:ind w:firstLine="0"/>
        <w:jc w:val="center"/>
      </w:pPr>
    </w:p>
    <w:p w:rsidR="00D52749" w:rsidRDefault="00D52749" w:rsidP="004D432A">
      <w:pPr>
        <w:ind w:firstLine="0"/>
      </w:pPr>
    </w:p>
    <w:p w:rsidR="00531AA6" w:rsidRDefault="00531AA6" w:rsidP="004D432A">
      <w:pPr>
        <w:ind w:firstLine="0"/>
      </w:pPr>
    </w:p>
    <w:p w:rsidR="00531AA6" w:rsidRDefault="00531AA6" w:rsidP="004D432A">
      <w:pPr>
        <w:ind w:firstLine="0"/>
      </w:pPr>
    </w:p>
    <w:p w:rsidR="00531AA6" w:rsidRDefault="00531AA6" w:rsidP="004D432A">
      <w:pPr>
        <w:ind w:firstLine="0"/>
      </w:pPr>
    </w:p>
    <w:p w:rsidR="00531AA6" w:rsidRDefault="00531AA6" w:rsidP="004D432A">
      <w:pPr>
        <w:ind w:firstLine="0"/>
      </w:pPr>
    </w:p>
    <w:p w:rsidR="00531AA6" w:rsidRPr="00397E2E" w:rsidRDefault="00531AA6" w:rsidP="004D432A">
      <w:pPr>
        <w:ind w:firstLine="0"/>
      </w:pPr>
      <w:bookmarkStart w:id="14" w:name="_GoBack"/>
      <w:bookmarkEnd w:id="14"/>
    </w:p>
    <w:p w:rsidR="00F25E6C" w:rsidRPr="00397E2E" w:rsidRDefault="00F25E6C" w:rsidP="00BE3611">
      <w:pPr>
        <w:ind w:firstLine="0"/>
      </w:pPr>
    </w:p>
    <w:p w:rsidR="0066320C" w:rsidRPr="000B4174" w:rsidRDefault="00824112" w:rsidP="008E5729">
      <w:pPr>
        <w:ind w:firstLine="0"/>
        <w:jc w:val="center"/>
      </w:pPr>
      <w:r w:rsidRPr="00397E2E">
        <w:t>Калуга</w:t>
      </w:r>
      <w:r w:rsidR="00006CAB" w:rsidRPr="00397E2E">
        <w:t>, 202</w:t>
      </w:r>
      <w:r w:rsidR="00DA1DF4">
        <w:t>5</w:t>
      </w:r>
    </w:p>
    <w:p w:rsidR="00F41119" w:rsidRPr="00397E2E" w:rsidRDefault="00F41119" w:rsidP="009D6C4F">
      <w:pPr>
        <w:pStyle w:val="10"/>
        <w:tabs>
          <w:tab w:val="left" w:pos="993"/>
        </w:tabs>
        <w:ind w:left="0" w:firstLine="567"/>
        <w:sectPr w:rsidR="00F41119" w:rsidRPr="00397E2E" w:rsidSect="00082F50">
          <w:headerReference w:type="default" r:id="rId9"/>
          <w:footerReference w:type="even" r:id="rId10"/>
          <w:footerReference w:type="default" r:id="rId11"/>
          <w:headerReference w:type="first" r:id="rId12"/>
          <w:pgSz w:w="11906" w:h="16838" w:code="9"/>
          <w:pgMar w:top="851" w:right="1134" w:bottom="1134" w:left="1701" w:header="510" w:footer="691" w:gutter="0"/>
          <w:cols w:space="708"/>
          <w:titlePg/>
          <w:docGrid w:linePitch="360"/>
        </w:sectPr>
      </w:pPr>
    </w:p>
    <w:p w:rsidR="00A75193" w:rsidRPr="00397E2E" w:rsidRDefault="00A75193" w:rsidP="00A75193">
      <w:pPr>
        <w:widowControl/>
        <w:adjustRightInd/>
        <w:spacing w:before="0" w:after="0"/>
        <w:ind w:firstLine="0"/>
        <w:jc w:val="center"/>
        <w:textAlignment w:val="auto"/>
        <w:rPr>
          <w:rFonts w:ascii="Arial Black" w:hAnsi="Arial Black"/>
          <w:caps/>
        </w:rPr>
      </w:pPr>
      <w:bookmarkStart w:id="15" w:name="_Toc333913957"/>
      <w:bookmarkStart w:id="16" w:name="_Toc297816582"/>
      <w:bookmarkStart w:id="17" w:name="_Toc334207151"/>
      <w:r w:rsidRPr="00397E2E">
        <w:rPr>
          <w:rFonts w:ascii="Arial Black" w:hAnsi="Arial Black"/>
          <w:caps/>
        </w:rPr>
        <w:lastRenderedPageBreak/>
        <w:t xml:space="preserve">Состав </w:t>
      </w:r>
      <w:bookmarkEnd w:id="15"/>
      <w:r w:rsidR="0004037B" w:rsidRPr="00397E2E">
        <w:rPr>
          <w:rFonts w:ascii="Arial Black" w:hAnsi="Arial Black"/>
          <w:caps/>
        </w:rPr>
        <w:t>документов</w:t>
      </w:r>
    </w:p>
    <w:p w:rsidR="0076772E" w:rsidRPr="00397E2E" w:rsidRDefault="0076772E" w:rsidP="00A75193">
      <w:pPr>
        <w:widowControl/>
        <w:adjustRightInd/>
        <w:spacing w:before="0" w:after="0"/>
        <w:ind w:firstLine="0"/>
        <w:jc w:val="center"/>
        <w:textAlignment w:val="auto"/>
        <w:rPr>
          <w:rFonts w:ascii="Arial Black" w:hAnsi="Arial Black"/>
          <w:caps/>
        </w:rPr>
      </w:pP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824112" w:rsidRPr="00397E2E" w:rsidTr="00D3531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397E2E">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397E2E">
              <w:rPr>
                <w:rFonts w:eastAsia="Times New Roman" w:cs="Arial"/>
                <w:b/>
                <w:color w:val="000000"/>
                <w:spacing w:val="0"/>
                <w:sz w:val="24"/>
                <w:szCs w:val="24"/>
                <w:lang w:eastAsia="ru-RU"/>
              </w:rPr>
              <w:t>Шифр</w:t>
            </w:r>
          </w:p>
        </w:tc>
      </w:tr>
      <w:tr w:rsidR="00824112" w:rsidRPr="00397E2E" w:rsidTr="00D3531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left="142" w:firstLine="0"/>
              <w:jc w:val="left"/>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29401.СТ-ПСТ.000.000.</w:t>
            </w:r>
          </w:p>
        </w:tc>
      </w:tr>
      <w:tr w:rsidR="00824112" w:rsidRPr="00397E2E" w:rsidTr="00D3531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left"/>
              <w:textAlignment w:val="auto"/>
              <w:rPr>
                <w:rFonts w:eastAsia="Times New Roman" w:cs="Arial"/>
                <w:b/>
                <w:i/>
                <w:color w:val="000000"/>
                <w:spacing w:val="0"/>
                <w:sz w:val="24"/>
                <w:szCs w:val="24"/>
                <w:lang w:eastAsia="ru-RU"/>
              </w:rPr>
            </w:pPr>
            <w:r w:rsidRPr="00397E2E">
              <w:rPr>
                <w:rFonts w:eastAsia="Times New Roman" w:cs="Arial"/>
                <w:b/>
                <w:i/>
                <w:color w:val="000000"/>
                <w:spacing w:val="0"/>
                <w:sz w:val="24"/>
                <w:szCs w:val="24"/>
                <w:lang w:eastAsia="ru-RU"/>
              </w:rPr>
              <w:t>Обосновывающие материалы к схеме теплоснабжения</w:t>
            </w:r>
          </w:p>
        </w:tc>
      </w:tr>
      <w:tr w:rsidR="00824112" w:rsidRPr="00397E2E" w:rsidTr="00BE3611">
        <w:trPr>
          <w:trHeight w:val="630"/>
        </w:trPr>
        <w:tc>
          <w:tcPr>
            <w:tcW w:w="6195" w:type="dxa"/>
            <w:tcBorders>
              <w:top w:val="nil"/>
              <w:left w:val="single" w:sz="4" w:space="0" w:color="auto"/>
              <w:bottom w:val="single" w:sz="4" w:space="0" w:color="auto"/>
              <w:right w:val="single" w:sz="4" w:space="0" w:color="auto"/>
            </w:tcBorders>
            <w:shd w:val="clear" w:color="auto" w:fill="auto"/>
            <w:vAlign w:val="center"/>
          </w:tcPr>
          <w:p w:rsidR="00824112" w:rsidRPr="00397E2E" w:rsidRDefault="000F331C" w:rsidP="00D3531D">
            <w:pPr>
              <w:widowControl/>
              <w:adjustRightInd/>
              <w:spacing w:before="0" w:after="0"/>
              <w:ind w:left="142" w:firstLine="0"/>
              <w:jc w:val="left"/>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Глав</w:t>
            </w:r>
            <w:r w:rsidR="00BE3611" w:rsidRPr="00397E2E">
              <w:rPr>
                <w:rFonts w:eastAsia="Times New Roman" w:cs="Arial"/>
                <w:color w:val="000000"/>
                <w:spacing w:val="0"/>
                <w:sz w:val="24"/>
                <w:szCs w:val="24"/>
                <w:lang w:eastAsia="ru-RU"/>
              </w:rPr>
              <w:t>а 13. Индикаторы развития систем теплоснабжения муниципального образования «Город Калуга»</w:t>
            </w:r>
          </w:p>
        </w:tc>
        <w:tc>
          <w:tcPr>
            <w:tcW w:w="2822" w:type="dxa"/>
            <w:tcBorders>
              <w:top w:val="nil"/>
              <w:left w:val="nil"/>
              <w:bottom w:val="single" w:sz="4" w:space="0" w:color="auto"/>
              <w:right w:val="single" w:sz="4" w:space="0" w:color="auto"/>
            </w:tcBorders>
            <w:shd w:val="clear" w:color="auto" w:fill="auto"/>
            <w:vAlign w:val="center"/>
          </w:tcPr>
          <w:p w:rsidR="00824112" w:rsidRPr="00397E2E" w:rsidRDefault="00BE3611"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29401.ОМ-ПСТ.013.000.</w:t>
            </w:r>
          </w:p>
        </w:tc>
      </w:tr>
    </w:tbl>
    <w:p w:rsidR="00D800F3" w:rsidRPr="00397E2E" w:rsidRDefault="00D800F3">
      <w:pPr>
        <w:widowControl/>
        <w:adjustRightInd/>
        <w:spacing w:before="0" w:after="0"/>
        <w:ind w:firstLine="0"/>
        <w:jc w:val="left"/>
        <w:textAlignment w:val="auto"/>
        <w:rPr>
          <w:rFonts w:ascii="Arial Black" w:hAnsi="Arial Black"/>
          <w:caps/>
        </w:rPr>
      </w:pPr>
      <w:r w:rsidRPr="00397E2E">
        <w:rPr>
          <w:rFonts w:ascii="Arial Black" w:hAnsi="Arial Black"/>
          <w:caps/>
        </w:rPr>
        <w:br w:type="page"/>
      </w:r>
    </w:p>
    <w:p w:rsidR="00BE3611" w:rsidRPr="00397E2E" w:rsidRDefault="00F41119" w:rsidP="00BE3611">
      <w:pPr>
        <w:widowControl/>
        <w:adjustRightInd/>
        <w:spacing w:before="0" w:after="0"/>
        <w:ind w:firstLine="0"/>
        <w:jc w:val="center"/>
        <w:textAlignment w:val="auto"/>
        <w:rPr>
          <w:rFonts w:ascii="Arial Black" w:hAnsi="Arial Black"/>
          <w:caps/>
        </w:rPr>
      </w:pPr>
      <w:r w:rsidRPr="00397E2E">
        <w:rPr>
          <w:rFonts w:ascii="Arial Black" w:hAnsi="Arial Black"/>
          <w:caps/>
        </w:rPr>
        <w:lastRenderedPageBreak/>
        <w:t>Содержание</w:t>
      </w:r>
      <w:bookmarkEnd w:id="16"/>
      <w:bookmarkEnd w:id="17"/>
    </w:p>
    <w:sdt>
      <w:sdtPr>
        <w:rPr>
          <w:rFonts w:ascii="Arial" w:hAnsi="Arial"/>
          <w:b w:val="0"/>
          <w:bCs w:val="0"/>
          <w:color w:val="auto"/>
          <w:spacing w:val="-5"/>
          <w:sz w:val="22"/>
          <w:szCs w:val="22"/>
        </w:rPr>
        <w:id w:val="1019665590"/>
        <w:docPartObj>
          <w:docPartGallery w:val="Table of Contents"/>
          <w:docPartUnique/>
        </w:docPartObj>
      </w:sdtPr>
      <w:sdtEndPr/>
      <w:sdtContent>
        <w:p w:rsidR="008F0368" w:rsidRPr="00397E2E" w:rsidRDefault="008F0368" w:rsidP="008F0368">
          <w:pPr>
            <w:pStyle w:val="aff5"/>
            <w:numPr>
              <w:ilvl w:val="0"/>
              <w:numId w:val="0"/>
            </w:numPr>
            <w:ind w:left="851"/>
          </w:pPr>
        </w:p>
        <w:p w:rsidR="008F0368" w:rsidRPr="00397E2E" w:rsidRDefault="008F0368">
          <w:pPr>
            <w:pStyle w:val="17"/>
            <w:rPr>
              <w:rFonts w:ascii="Arial" w:eastAsiaTheme="minorEastAsia" w:hAnsi="Arial" w:cs="Arial"/>
              <w:b w:val="0"/>
              <w:bCs w:val="0"/>
              <w:iCs w:val="0"/>
              <w:spacing w:val="0"/>
              <w:lang w:eastAsia="ru-RU"/>
            </w:rPr>
          </w:pPr>
          <w:r w:rsidRPr="00397E2E">
            <w:rPr>
              <w:rFonts w:ascii="Arial" w:hAnsi="Arial" w:cs="Arial"/>
              <w:b w:val="0"/>
            </w:rPr>
            <w:fldChar w:fldCharType="begin"/>
          </w:r>
          <w:r w:rsidRPr="00397E2E">
            <w:rPr>
              <w:rFonts w:ascii="Arial" w:hAnsi="Arial" w:cs="Arial"/>
              <w:b w:val="0"/>
            </w:rPr>
            <w:instrText xml:space="preserve"> TOC \o "1-3" \h \z \u </w:instrText>
          </w:r>
          <w:r w:rsidRPr="00397E2E">
            <w:rPr>
              <w:rFonts w:ascii="Arial" w:hAnsi="Arial" w:cs="Arial"/>
              <w:b w:val="0"/>
            </w:rPr>
            <w:fldChar w:fldCharType="separate"/>
          </w:r>
          <w:hyperlink w:anchor="_Toc71268477" w:history="1">
            <w:r w:rsidRPr="00397E2E">
              <w:rPr>
                <w:rStyle w:val="afff0"/>
                <w:rFonts w:ascii="Arial" w:hAnsi="Arial" w:cs="Arial"/>
                <w:b w:val="0"/>
              </w:rPr>
              <w:t>1</w:t>
            </w:r>
            <w:r w:rsidRPr="00397E2E">
              <w:rPr>
                <w:rFonts w:ascii="Arial" w:eastAsiaTheme="minorEastAsia" w:hAnsi="Arial" w:cs="Arial"/>
                <w:b w:val="0"/>
                <w:bCs w:val="0"/>
                <w:iCs w:val="0"/>
                <w:spacing w:val="0"/>
                <w:lang w:eastAsia="ru-RU"/>
              </w:rPr>
              <w:tab/>
            </w:r>
            <w:r w:rsidRPr="00397E2E">
              <w:rPr>
                <w:rStyle w:val="afff0"/>
                <w:rFonts w:ascii="Arial" w:hAnsi="Arial" w:cs="Arial"/>
                <w:b w:val="0"/>
              </w:rPr>
              <w:t>Базовые значения и предложения по установлению перспективных целевых показателей развития системы теплоснабжения МО «Город Калуга»</w:t>
            </w:r>
            <w:r w:rsidRPr="00397E2E">
              <w:rPr>
                <w:rFonts w:ascii="Arial" w:hAnsi="Arial" w:cs="Arial"/>
                <w:b w:val="0"/>
                <w:webHidden/>
              </w:rPr>
              <w:tab/>
            </w:r>
            <w:r w:rsidRPr="00397E2E">
              <w:rPr>
                <w:rFonts w:ascii="Arial" w:hAnsi="Arial" w:cs="Arial"/>
                <w:b w:val="0"/>
                <w:webHidden/>
              </w:rPr>
              <w:fldChar w:fldCharType="begin"/>
            </w:r>
            <w:r w:rsidRPr="00397E2E">
              <w:rPr>
                <w:rFonts w:ascii="Arial" w:hAnsi="Arial" w:cs="Arial"/>
                <w:b w:val="0"/>
                <w:webHidden/>
              </w:rPr>
              <w:instrText xml:space="preserve"> PAGEREF _Toc71268477 \h </w:instrText>
            </w:r>
            <w:r w:rsidRPr="00397E2E">
              <w:rPr>
                <w:rFonts w:ascii="Arial" w:hAnsi="Arial" w:cs="Arial"/>
                <w:b w:val="0"/>
                <w:webHidden/>
              </w:rPr>
            </w:r>
            <w:r w:rsidRPr="00397E2E">
              <w:rPr>
                <w:rFonts w:ascii="Arial" w:hAnsi="Arial" w:cs="Arial"/>
                <w:b w:val="0"/>
                <w:webHidden/>
              </w:rPr>
              <w:fldChar w:fldCharType="separate"/>
            </w:r>
            <w:r w:rsidR="008B09C0" w:rsidRPr="00397E2E">
              <w:rPr>
                <w:rFonts w:ascii="Arial" w:hAnsi="Arial" w:cs="Arial"/>
                <w:b w:val="0"/>
                <w:webHidden/>
              </w:rPr>
              <w:t>4</w:t>
            </w:r>
            <w:r w:rsidRPr="00397E2E">
              <w:rPr>
                <w:rFonts w:ascii="Arial" w:hAnsi="Arial" w:cs="Arial"/>
                <w:b w:val="0"/>
                <w:webHidden/>
              </w:rPr>
              <w:fldChar w:fldCharType="end"/>
            </w:r>
          </w:hyperlink>
        </w:p>
        <w:p w:rsidR="008F0368" w:rsidRPr="00397E2E" w:rsidRDefault="008F0368">
          <w:r w:rsidRPr="00397E2E">
            <w:rPr>
              <w:rFonts w:cs="Arial"/>
              <w:bCs/>
              <w:sz w:val="24"/>
              <w:szCs w:val="24"/>
            </w:rPr>
            <w:fldChar w:fldCharType="end"/>
          </w:r>
        </w:p>
      </w:sdtContent>
    </w:sdt>
    <w:p w:rsidR="008F0368" w:rsidRPr="00397E2E" w:rsidRDefault="008F0368" w:rsidP="008F0368">
      <w:pPr>
        <w:pStyle w:val="aff5"/>
        <w:numPr>
          <w:ilvl w:val="0"/>
          <w:numId w:val="0"/>
        </w:numPr>
      </w:pPr>
    </w:p>
    <w:p w:rsidR="00BE3611" w:rsidRPr="00397E2E" w:rsidRDefault="00BE3611" w:rsidP="008F0368">
      <w:pPr>
        <w:pStyle w:val="affff5"/>
        <w:ind w:left="720"/>
        <w:jc w:val="left"/>
        <w:rPr>
          <w:rFonts w:ascii="Arial" w:hAnsi="Arial" w:cs="Arial"/>
          <w:b w:val="0"/>
          <w:sz w:val="22"/>
          <w:szCs w:val="22"/>
        </w:rPr>
      </w:pPr>
    </w:p>
    <w:p w:rsidR="00BE3611" w:rsidRPr="00397E2E" w:rsidRDefault="00BE3611" w:rsidP="008F0368">
      <w:pPr>
        <w:pStyle w:val="10"/>
        <w:numPr>
          <w:ilvl w:val="0"/>
          <w:numId w:val="44"/>
        </w:numPr>
      </w:pPr>
      <w:bookmarkStart w:id="18" w:name="_Toc368331450"/>
      <w:bookmarkStart w:id="19" w:name="_Toc71268476"/>
      <w:bookmarkStart w:id="20" w:name="_Toc71268477"/>
      <w:r w:rsidRPr="00397E2E">
        <w:lastRenderedPageBreak/>
        <w:t>Базовые значения и предложения по установлению перспективных целевых показателей развития системы теплоснабжения МО «Город Калуга»</w:t>
      </w:r>
      <w:bookmarkEnd w:id="18"/>
      <w:bookmarkEnd w:id="19"/>
      <w:bookmarkEnd w:id="20"/>
    </w:p>
    <w:p w:rsidR="00BE3611" w:rsidRPr="00397E2E" w:rsidRDefault="00BE3611" w:rsidP="00BE3611">
      <w:pPr>
        <w:spacing w:line="360" w:lineRule="auto"/>
        <w:ind w:left="1287" w:firstLine="0"/>
        <w:contextualSpacing/>
        <w:rPr>
          <w:rFonts w:cs="Arial"/>
          <w:sz w:val="24"/>
          <w:szCs w:val="24"/>
        </w:rPr>
      </w:pPr>
    </w:p>
    <w:p w:rsidR="00BE3611" w:rsidRPr="00397E2E" w:rsidRDefault="00BE3611" w:rsidP="00BE3611">
      <w:pPr>
        <w:spacing w:line="360" w:lineRule="auto"/>
        <w:contextualSpacing/>
        <w:rPr>
          <w:rFonts w:cs="Arial"/>
          <w:sz w:val="24"/>
          <w:szCs w:val="24"/>
        </w:rPr>
      </w:pPr>
      <w:r w:rsidRPr="00397E2E">
        <w:rPr>
          <w:rFonts w:cs="Arial"/>
          <w:sz w:val="24"/>
          <w:szCs w:val="24"/>
        </w:rPr>
        <w:t xml:space="preserve">На основе анализа существующего состояния системы теплоснабжения МО «Город Калуга» определены базовые значения для ряда целевых показателей развития системы теплоснабжения </w:t>
      </w:r>
    </w:p>
    <w:p w:rsidR="00BE3611" w:rsidRPr="00397E2E" w:rsidRDefault="00BE3611" w:rsidP="00BE3611">
      <w:pPr>
        <w:spacing w:line="360" w:lineRule="auto"/>
        <w:contextualSpacing/>
        <w:rPr>
          <w:rFonts w:cs="Arial"/>
          <w:sz w:val="24"/>
          <w:szCs w:val="24"/>
        </w:rPr>
      </w:pPr>
      <w:r w:rsidRPr="00397E2E">
        <w:rPr>
          <w:rFonts w:cs="Arial"/>
          <w:sz w:val="24"/>
          <w:szCs w:val="24"/>
        </w:rPr>
        <w:t xml:space="preserve">Для источников с комбинированной выработкой тепловой и электрической энергии: </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проектный часовой коэффициент теплофикации – 0,65</w:t>
      </w:r>
      <w:r w:rsidRPr="00397E2E">
        <w:rPr>
          <w:rFonts w:cs="Arial"/>
          <w:sz w:val="24"/>
          <w:szCs w:val="24"/>
          <w:lang w:val="en-US"/>
        </w:rPr>
        <w:t>;</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годовой коэффициент теплофикации</w:t>
      </w:r>
      <w:r w:rsidRPr="00397E2E">
        <w:rPr>
          <w:rFonts w:cs="Arial"/>
          <w:sz w:val="24"/>
          <w:szCs w:val="24"/>
          <w:lang w:val="en-US"/>
        </w:rPr>
        <w:t xml:space="preserve"> – </w:t>
      </w:r>
      <w:r w:rsidRPr="00397E2E">
        <w:rPr>
          <w:rFonts w:cs="Arial"/>
          <w:sz w:val="24"/>
          <w:szCs w:val="24"/>
        </w:rPr>
        <w:t>1,0;</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коэффициент использования установленной электрической мощности – 15,91%;</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доля электроэнергии, выработанной в теплофикационном цикле – 12,9%;</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среднегодовое значение УРУТ на выработку электрической энергии – 496,4 г/кВт*ч;</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среднегодовое значение УРУТ на выработку тепловой энергии – 181,17 кг/Гкал;</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расход тепла на собственные нужды (в % от выработки) – 7,9%;</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расход электроэнергии на собственные нужды (в % от выработки) – 22,2%.</w:t>
      </w:r>
    </w:p>
    <w:p w:rsidR="00BE3611" w:rsidRPr="00397E2E" w:rsidRDefault="00BE3611" w:rsidP="00BE3611">
      <w:pPr>
        <w:spacing w:line="360" w:lineRule="auto"/>
        <w:contextualSpacing/>
        <w:rPr>
          <w:rFonts w:cs="Arial"/>
          <w:sz w:val="24"/>
          <w:szCs w:val="24"/>
        </w:rPr>
      </w:pPr>
    </w:p>
    <w:p w:rsidR="00BE3611" w:rsidRPr="00397E2E" w:rsidRDefault="00BE3611" w:rsidP="00BE3611">
      <w:pPr>
        <w:spacing w:line="360" w:lineRule="auto"/>
        <w:contextualSpacing/>
        <w:rPr>
          <w:rFonts w:cs="Arial"/>
          <w:sz w:val="24"/>
          <w:szCs w:val="24"/>
        </w:rPr>
      </w:pPr>
      <w:r w:rsidRPr="00397E2E">
        <w:rPr>
          <w:rFonts w:cs="Arial"/>
          <w:sz w:val="24"/>
          <w:szCs w:val="24"/>
        </w:rPr>
        <w:t>Для источников с выработкой тепловой энергии (котельных):</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Средневзвешенный срок службы котлоагрегатов – 29,3 лет;</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 xml:space="preserve">УРУТ на выработку тепловой энергии – 163,1 </w:t>
      </w:r>
      <w:r w:rsidRPr="00397E2E">
        <w:rPr>
          <w:rFonts w:cs="Arial"/>
          <w:sz w:val="24"/>
          <w:szCs w:val="24"/>
        </w:rPr>
        <w:tab/>
        <w:t>кг у.т./Гкал;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УРУТ на отпуск тепловой энергии – 167,5 кг у.т./Гкал;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расход тепла на собственные нужды (в % от выработки) – 2,6%;</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удельный расход электроэнергии на выработку тепловой энергии – 21,6 кВт*ч / 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удельный расход воды на выработку тепловой энергии – 0,47 м</w:t>
      </w:r>
      <w:r w:rsidRPr="00397E2E">
        <w:rPr>
          <w:rFonts w:cs="Arial"/>
          <w:sz w:val="24"/>
          <w:szCs w:val="24"/>
          <w:vertAlign w:val="superscript"/>
        </w:rPr>
        <w:t>3</w:t>
      </w:r>
      <w:r w:rsidRPr="00397E2E">
        <w:rPr>
          <w:rFonts w:cs="Arial"/>
          <w:sz w:val="24"/>
          <w:szCs w:val="24"/>
        </w:rPr>
        <w:t xml:space="preserve"> / Гкал.</w:t>
      </w:r>
    </w:p>
    <w:p w:rsidR="00BE3611" w:rsidRPr="00397E2E" w:rsidRDefault="00BE3611" w:rsidP="00BE3611">
      <w:pPr>
        <w:spacing w:line="360" w:lineRule="auto"/>
        <w:contextualSpacing/>
        <w:rPr>
          <w:rFonts w:cs="Arial"/>
          <w:sz w:val="24"/>
          <w:szCs w:val="24"/>
        </w:rPr>
      </w:pPr>
    </w:p>
    <w:p w:rsidR="00BE3611" w:rsidRPr="00397E2E" w:rsidRDefault="00BE3611" w:rsidP="00BE3611">
      <w:pPr>
        <w:widowControl/>
        <w:spacing w:line="360" w:lineRule="auto"/>
        <w:rPr>
          <w:rFonts w:eastAsia="Times New Roman"/>
          <w:kern w:val="28"/>
          <w:sz w:val="24"/>
          <w:szCs w:val="24"/>
        </w:rPr>
      </w:pPr>
      <w:r w:rsidRPr="00397E2E">
        <w:rPr>
          <w:rFonts w:eastAsia="Times New Roman"/>
          <w:kern w:val="28"/>
          <w:sz w:val="24"/>
          <w:szCs w:val="24"/>
        </w:rPr>
        <w:t xml:space="preserve">Предлагается при </w:t>
      </w:r>
      <w:r w:rsidRPr="00397E2E">
        <w:rPr>
          <w:rFonts w:eastAsia="Times New Roman"/>
          <w:sz w:val="24"/>
          <w:szCs w:val="24"/>
        </w:rPr>
        <w:t>разработке</w:t>
      </w:r>
      <w:r w:rsidRPr="00397E2E">
        <w:rPr>
          <w:rFonts w:eastAsia="Times New Roman"/>
          <w:kern w:val="28"/>
          <w:sz w:val="24"/>
          <w:szCs w:val="24"/>
        </w:rPr>
        <w:t xml:space="preserve"> перспективной схемы теплоснабжения МО «Город Калуга»  на расчетный срок до 2028 года установить следующие показатели целевых индикаторов развития системы теплоснабжения:</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lastRenderedPageBreak/>
        <w:t>1. Обеспечить полное удовлетворение перспективного потребление тепловой энергии при соблюдении на всем периоде действия схемы теплоснабжения нормативных требований по наличию резервов мощности: обеспечение тепловой энергией вновь вводимой застройки (ввод площади многоквартирных жилых домов в объеме 4657 тыс. м</w:t>
      </w:r>
      <w:r w:rsidRPr="00397E2E">
        <w:rPr>
          <w:rFonts w:eastAsia="Times New Roman"/>
          <w:sz w:val="24"/>
          <w:szCs w:val="24"/>
          <w:vertAlign w:val="superscript"/>
        </w:rPr>
        <w:t>2</w:t>
      </w:r>
      <w:r w:rsidRPr="00397E2E">
        <w:rPr>
          <w:rFonts w:eastAsia="Times New Roman"/>
          <w:sz w:val="24"/>
          <w:szCs w:val="24"/>
        </w:rPr>
        <w:t xml:space="preserve"> до 2028 года, ввод площади индивидуальных жилых домов 771 тыс. м</w:t>
      </w:r>
      <w:r w:rsidRPr="00397E2E">
        <w:rPr>
          <w:rFonts w:eastAsia="Times New Roman"/>
          <w:sz w:val="24"/>
          <w:szCs w:val="24"/>
          <w:vertAlign w:val="superscript"/>
        </w:rPr>
        <w:t>2</w:t>
      </w:r>
      <w:r w:rsidRPr="00397E2E">
        <w:rPr>
          <w:rFonts w:eastAsia="Times New Roman"/>
          <w:sz w:val="24"/>
          <w:szCs w:val="24"/>
        </w:rPr>
        <w:t>, ввод площади общественно-деловых зданий – 1237 тыс. м</w:t>
      </w:r>
      <w:r w:rsidRPr="00397E2E">
        <w:rPr>
          <w:rFonts w:eastAsia="Times New Roman"/>
          <w:sz w:val="24"/>
          <w:szCs w:val="24"/>
          <w:vertAlign w:val="superscript"/>
        </w:rPr>
        <w:t>2</w:t>
      </w:r>
      <w:r w:rsidRPr="00397E2E">
        <w:rPr>
          <w:rFonts w:eastAsia="Times New Roman"/>
          <w:sz w:val="24"/>
          <w:szCs w:val="24"/>
        </w:rPr>
        <w:t>.</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 xml:space="preserve">2. Для этого обеспечить на расчетный срок (к 2028 г.) тепловой энергией теплоиспользующие установки потребителей, введенных в эксплуатацию к расчетному сроку, с тепловой нагрузкой не менее 323 Гкал/ч </w:t>
      </w:r>
      <w:r w:rsidR="00E17B01" w:rsidRPr="00397E2E">
        <w:rPr>
          <w:rFonts w:eastAsia="Times New Roman"/>
          <w:sz w:val="24"/>
          <w:szCs w:val="24"/>
        </w:rPr>
        <w:t>(</w:t>
      </w:r>
      <w:r w:rsidRPr="00397E2E">
        <w:rPr>
          <w:rFonts w:eastAsia="Times New Roman"/>
          <w:sz w:val="24"/>
          <w:szCs w:val="24"/>
        </w:rPr>
        <w:t>в том числе не менее 60 Гкал/ч к 2018 г. и не менее 179 Гкал/ч к 2023 г.).</w:t>
      </w:r>
    </w:p>
    <w:p w:rsidR="00BE3611" w:rsidRPr="00397E2E" w:rsidRDefault="00BE3611" w:rsidP="00BE3611">
      <w:pPr>
        <w:widowControl/>
        <w:spacing w:line="360" w:lineRule="auto"/>
        <w:rPr>
          <w:rFonts w:eastAsia="Times New Roman"/>
          <w:sz w:val="24"/>
          <w:szCs w:val="24"/>
        </w:rPr>
      </w:pPr>
      <w:r w:rsidRPr="00397E2E">
        <w:rPr>
          <w:rFonts w:eastAsia="Times New Roman"/>
          <w:kern w:val="28"/>
          <w:sz w:val="24"/>
          <w:szCs w:val="24"/>
        </w:rPr>
        <w:t xml:space="preserve">3. При </w:t>
      </w:r>
      <w:r w:rsidRPr="00397E2E">
        <w:rPr>
          <w:rFonts w:eastAsia="Times New Roman"/>
          <w:sz w:val="24"/>
          <w:szCs w:val="24"/>
        </w:rPr>
        <w:t>разработке</w:t>
      </w:r>
      <w:r w:rsidRPr="00397E2E">
        <w:rPr>
          <w:rFonts w:eastAsia="Times New Roman"/>
          <w:kern w:val="28"/>
          <w:sz w:val="24"/>
          <w:szCs w:val="24"/>
        </w:rPr>
        <w:t xml:space="preserve"> проектов нового строительства и реконструкции головных и линейных объектов системы теплоснабжения обеспечить нормативную экологическую безопасность населения при их эксплуатации, в том числе п</w:t>
      </w:r>
      <w:r w:rsidRPr="00397E2E">
        <w:rPr>
          <w:rFonts w:eastAsia="Times New Roman"/>
          <w:sz w:val="24"/>
          <w:szCs w:val="24"/>
        </w:rPr>
        <w:t>ри эксплуатации головных объектов системы централизованного теплоснабжения муниципального образования не допускать превышения ПДВ  загрязняющих веществ в атмосферу и водную среду.</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 xml:space="preserve">4. </w:t>
      </w:r>
      <w:r w:rsidRPr="00397E2E">
        <w:rPr>
          <w:rFonts w:eastAsia="Times New Roman"/>
          <w:kern w:val="28"/>
          <w:sz w:val="24"/>
          <w:szCs w:val="24"/>
        </w:rPr>
        <w:t xml:space="preserve">Обеспечить переход к преимущественной продаже ресурсов на основе измерений их расхода. </w:t>
      </w:r>
      <w:r w:rsidRPr="00397E2E">
        <w:rPr>
          <w:rFonts w:eastAsia="Times New Roman"/>
          <w:sz w:val="24"/>
          <w:szCs w:val="24"/>
        </w:rPr>
        <w:t>С этой целью:</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 xml:space="preserve">4.1. Установить приборы учета тепловой энергии на 100% всех зданий бюджетных учреждений города к 2015 г. </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 xml:space="preserve">4.2. Установить приборы учета топлива на 100% всех индивидуальных жилых зданий города к 2015 г. </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4.3. К 2015 г. довести уровень потребления энергоресурсов в многоквартирных домах с использованием общедомовых приборов учета до 95% по теплоэнергии. При этом для 100% многоквартирных домов с тепловой нагрузкой выше 0,2 Гкал/ч до 2015 г. установить приборы учета.</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5. Обеспечить надежность поставки тепловой энергии, для чего:</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5.1. Не допускать увеличения количества инцидентов на сетях теплоснабжения по отношению к уровню 2012 года.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5.2. Не допускать увеличения времени устранения инцидента (аварии) на сетях теплоснабжения по отношению к уровню 2012 года.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lastRenderedPageBreak/>
        <w:t>5.3. Обеспечить своевременную замену или продление ресурса основного и вспомогательного оборудования источников и сетевого хозяйства систем теплоснабжения с истекающими нормативными сроками эксплуатации.</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5.4. Обеспечить наличие резервов тепловой мощности энергоисточников, позволяющих осуществлять теплоснабжение потребителей в течение всего рассматриваемого периода.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5.5. Присоединение новых потребителей в районах высокоплотной застройки (тепловой нагрузки) осуществлять преимущественно к сетям систем централизованного теплоснабжения, в районах низкоплотной застройки (тепловой нагрузки) – на индивидуальное теплоснабжение с использованием современных газовых котлов.</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6. Внедрить новейшие технологии предоставления коммунальных услуг и технологии управления коммунальной сферой, в том числе:</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6.1. Сформировать эффективную систему управления коммунальным хозяйством города на основе муниципальной информационной базы коммунальных ресурсов.</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6.2. Обеспечить технические возможности регулирования поставки услуги теплоснабжения в соответствии с индивидуальными запросами потребителей.</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6.3. Осуществлять обновление разработанной электронной модели системы теплоснабжения на основе проводимого мониторинга системы.</w:t>
      </w:r>
    </w:p>
    <w:p w:rsidR="00BE3611" w:rsidRPr="00BE3611" w:rsidRDefault="00BE3611" w:rsidP="00BE3611">
      <w:pPr>
        <w:widowControl/>
        <w:adjustRightInd/>
        <w:spacing w:line="360" w:lineRule="auto"/>
        <w:textAlignment w:val="auto"/>
        <w:rPr>
          <w:rFonts w:eastAsia="Times New Roman" w:cs="Arial"/>
          <w:spacing w:val="0"/>
          <w:sz w:val="24"/>
          <w:lang w:eastAsia="ru-RU"/>
        </w:rPr>
      </w:pPr>
      <w:r w:rsidRPr="00397E2E">
        <w:rPr>
          <w:rFonts w:eastAsia="Times New Roman" w:cs="Arial"/>
          <w:spacing w:val="0"/>
          <w:sz w:val="24"/>
          <w:lang w:eastAsia="ru-RU"/>
        </w:rPr>
        <w:t>7. В целях</w:t>
      </w:r>
      <w:r w:rsidR="000C6E8D" w:rsidRPr="00397E2E">
        <w:rPr>
          <w:rFonts w:eastAsia="Times New Roman" w:cs="Arial"/>
          <w:spacing w:val="0"/>
          <w:sz w:val="24"/>
          <w:lang w:eastAsia="ru-RU"/>
        </w:rPr>
        <w:t xml:space="preserve"> </w:t>
      </w:r>
      <w:r w:rsidRPr="00397E2E">
        <w:rPr>
          <w:rFonts w:eastAsia="Times New Roman" w:cs="Arial"/>
          <w:spacing w:val="0"/>
          <w:sz w:val="24"/>
          <w:lang w:eastAsia="ru-RU"/>
        </w:rPr>
        <w:t>повышения</w:t>
      </w:r>
      <w:r w:rsidR="000C6E8D" w:rsidRPr="00397E2E">
        <w:rPr>
          <w:rFonts w:eastAsia="Times New Roman" w:cs="Arial"/>
          <w:spacing w:val="0"/>
          <w:sz w:val="24"/>
          <w:lang w:eastAsia="ru-RU"/>
        </w:rPr>
        <w:t xml:space="preserve"> </w:t>
      </w:r>
      <w:r w:rsidRPr="00397E2E">
        <w:rPr>
          <w:rFonts w:eastAsia="Times New Roman" w:cs="Arial"/>
          <w:spacing w:val="0"/>
          <w:sz w:val="24"/>
          <w:lang w:eastAsia="ru-RU"/>
        </w:rPr>
        <w:t>экономичности эксплуатации системы теплоснабжения  МО «Город Калуга» обеспечить соответствие величины фактических потерь теплоты при транспорте по тепловым сетям нормативным (на уровне 10-11% от отпуска теплоты в сети).</w:t>
      </w:r>
    </w:p>
    <w:p w:rsidR="00BE3611" w:rsidRPr="00BE3611" w:rsidRDefault="00BE3611" w:rsidP="00BE3611">
      <w:pPr>
        <w:widowControl/>
        <w:adjustRightInd/>
        <w:spacing w:before="0" w:after="0"/>
        <w:ind w:firstLine="0"/>
        <w:jc w:val="left"/>
        <w:textAlignment w:val="auto"/>
        <w:rPr>
          <w:rFonts w:cs="Arial"/>
          <w:sz w:val="24"/>
          <w:szCs w:val="24"/>
        </w:rPr>
      </w:pPr>
    </w:p>
    <w:p w:rsidR="00BE3611" w:rsidRDefault="00BE3611" w:rsidP="00BE3611">
      <w:pPr>
        <w:widowControl/>
        <w:adjustRightInd/>
        <w:spacing w:before="0" w:after="0"/>
        <w:ind w:firstLine="0"/>
        <w:textAlignment w:val="auto"/>
        <w:rPr>
          <w:rFonts w:cs="Arial"/>
          <w:caps/>
        </w:rPr>
      </w:pPr>
    </w:p>
    <w:p w:rsidR="00BE3611" w:rsidRPr="00BE3611" w:rsidRDefault="00BE3611" w:rsidP="00BE3611">
      <w:pPr>
        <w:widowControl/>
        <w:adjustRightInd/>
        <w:spacing w:before="0" w:after="0"/>
        <w:ind w:firstLine="0"/>
        <w:textAlignment w:val="auto"/>
        <w:rPr>
          <w:rFonts w:cs="Arial"/>
          <w:caps/>
        </w:rPr>
      </w:pPr>
    </w:p>
    <w:sectPr w:rsidR="00BE3611" w:rsidRPr="00BE3611" w:rsidSect="00BE3611">
      <w:pgSz w:w="11906" w:h="16838" w:code="9"/>
      <w:pgMar w:top="851" w:right="1134" w:bottom="1134" w:left="1701" w:header="510" w:footer="6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A1C" w:rsidRPr="00085F0E" w:rsidRDefault="00047A1C" w:rsidP="00D23C46">
      <w:r w:rsidRPr="00085F0E">
        <w:separator/>
      </w:r>
    </w:p>
  </w:endnote>
  <w:endnote w:type="continuationSeparator" w:id="0">
    <w:p w:rsidR="00047A1C" w:rsidRPr="00085F0E" w:rsidRDefault="00047A1C"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1D" w:rsidRDefault="00D3531D"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D3531D" w:rsidRDefault="00D3531D" w:rsidP="008A74D9">
    <w:pPr>
      <w:pStyle w:val="af0"/>
      <w:ind w:right="360"/>
    </w:pPr>
  </w:p>
  <w:p w:rsidR="00D3531D" w:rsidRDefault="00D3531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05602"/>
      <w:docPartObj>
        <w:docPartGallery w:val="Page Numbers (Bottom of Page)"/>
        <w:docPartUnique/>
      </w:docPartObj>
    </w:sdtPr>
    <w:sdtEndPr>
      <w:rPr>
        <w:rFonts w:ascii="Arial Black" w:hAnsi="Arial Black"/>
        <w:sz w:val="18"/>
      </w:rPr>
    </w:sdtEndPr>
    <w:sdtContent>
      <w:p w:rsidR="00D3531D" w:rsidRDefault="00D3531D" w:rsidP="00186D9E">
        <w:pPr>
          <w:pStyle w:val="af0"/>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
          <w:t xml:space="preserve">                                                                                                           </w:t>
        </w:r>
        <w:r>
          <w:rPr>
            <w:rFonts w:ascii="Arial" w:hAnsi="Arial" w:cs="Arial"/>
            <w:sz w:val="18"/>
            <w:lang w:val="en-US"/>
          </w:rPr>
          <w:t>29</w:t>
        </w:r>
        <w:r>
          <w:rPr>
            <w:rFonts w:ascii="Arial" w:hAnsi="Arial" w:cs="Arial"/>
            <w:sz w:val="18"/>
          </w:rPr>
          <w:t xml:space="preserve">401.ОМ-ПСТ.013.000                                                               </w:t>
        </w:r>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531AA6">
          <w:rPr>
            <w:rFonts w:ascii="Arial Black" w:hAnsi="Arial Black"/>
            <w:noProof/>
            <w:sz w:val="18"/>
          </w:rPr>
          <w:t>2</w:t>
        </w:r>
        <w:r w:rsidRPr="00116C72">
          <w:rPr>
            <w:rFonts w:ascii="Arial Black" w:hAnsi="Arial Black"/>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A1C" w:rsidRPr="00085F0E" w:rsidRDefault="00047A1C" w:rsidP="00D23C46">
      <w:r w:rsidRPr="00085F0E">
        <w:separator/>
      </w:r>
    </w:p>
  </w:footnote>
  <w:footnote w:type="continuationSeparator" w:id="0">
    <w:p w:rsidR="00047A1C" w:rsidRPr="00085F0E" w:rsidRDefault="00047A1C"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1D" w:rsidRPr="00824112" w:rsidRDefault="00D3531D" w:rsidP="00824112">
    <w:pPr>
      <w:pStyle w:val="afff"/>
      <w:tabs>
        <w:tab w:val="center" w:pos="4677"/>
        <w:tab w:val="right" w:pos="9355"/>
      </w:tabs>
      <w:spacing w:before="0" w:after="0" w:line="276" w:lineRule="auto"/>
      <w:ind w:left="0" w:firstLine="0"/>
      <w:jc w:val="center"/>
      <w:rPr>
        <w:rFonts w:ascii="Arial Narrow" w:eastAsiaTheme="majorEastAsia" w:hAnsi="Arial Narrow"/>
        <w:b/>
        <w:sz w:val="16"/>
      </w:rPr>
    </w:pPr>
    <w:r w:rsidRPr="00824112">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D3531D" w:rsidRPr="008D2FFF" w:rsidRDefault="00D3531D" w:rsidP="00824112">
    <w:pPr>
      <w:pStyle w:val="affff5"/>
    </w:pPr>
    <w:r>
      <w:t xml:space="preserve">ГЛАВА 13. </w:t>
    </w:r>
    <w:r w:rsidR="008D2FFF">
      <w:t>Индикаторы развития системы теплоснабжения МО «Город Калуга»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1D" w:rsidRDefault="00D3531D"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4193574"/>
    <w:multiLevelType w:val="hybridMultilevel"/>
    <w:tmpl w:val="666A5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7013BDD"/>
    <w:multiLevelType w:val="hybridMultilevel"/>
    <w:tmpl w:val="914A3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15:restartNumberingAfterBreak="0">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2" w15:restartNumberingAfterBreak="0">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3"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5" w15:restartNumberingAfterBreak="0">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7" w15:restartNumberingAfterBreak="0">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9" w15:restartNumberingAfterBreak="0">
    <w:nsid w:val="4CDD08F9"/>
    <w:multiLevelType w:val="hybridMultilevel"/>
    <w:tmpl w:val="CFD47236"/>
    <w:lvl w:ilvl="0" w:tplc="9FD2E2E6">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0" w15:restartNumberingAfterBreak="0">
    <w:nsid w:val="58D64F4C"/>
    <w:multiLevelType w:val="hybridMultilevel"/>
    <w:tmpl w:val="D39A5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99B3254"/>
    <w:multiLevelType w:val="multilevel"/>
    <w:tmpl w:val="974EFFBE"/>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8" w15:restartNumberingAfterBreak="0">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0"/>
  </w:num>
  <w:num w:numId="4">
    <w:abstractNumId w:val="31"/>
  </w:num>
  <w:num w:numId="5">
    <w:abstractNumId w:val="18"/>
  </w:num>
  <w:num w:numId="6">
    <w:abstractNumId w:val="13"/>
  </w:num>
  <w:num w:numId="7">
    <w:abstractNumId w:val="21"/>
  </w:num>
  <w:num w:numId="8">
    <w:abstractNumId w:val="30"/>
  </w:num>
  <w:num w:numId="9">
    <w:abstractNumId w:val="28"/>
  </w:num>
  <w:num w:numId="10">
    <w:abstractNumId w:val="9"/>
  </w:num>
  <w:num w:numId="11">
    <w:abstractNumId w:val="22"/>
  </w:num>
  <w:num w:numId="12">
    <w:abstractNumId w:val="15"/>
  </w:num>
  <w:num w:numId="13">
    <w:abstractNumId w:val="25"/>
  </w:num>
  <w:num w:numId="14">
    <w:abstractNumId w:val="5"/>
  </w:num>
  <w:num w:numId="15">
    <w:abstractNumId w:val="14"/>
  </w:num>
  <w:num w:numId="16">
    <w:abstractNumId w:val="12"/>
  </w:num>
  <w:num w:numId="17">
    <w:abstractNumId w:val="16"/>
  </w:num>
  <w:num w:numId="18">
    <w:abstractNumId w:val="10"/>
  </w:num>
  <w:num w:numId="19">
    <w:abstractNumId w:val="11"/>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9"/>
  </w:num>
  <w:num w:numId="25">
    <w:abstractNumId w:val="24"/>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0"/>
  </w:num>
  <w:num w:numId="42">
    <w:abstractNumId w:val="6"/>
  </w:num>
  <w:num w:numId="43">
    <w:abstractNumId w:val="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6CAB"/>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D98"/>
    <w:rsid w:val="00042FE4"/>
    <w:rsid w:val="0004381A"/>
    <w:rsid w:val="00043B24"/>
    <w:rsid w:val="00044405"/>
    <w:rsid w:val="00044E89"/>
    <w:rsid w:val="00044F5C"/>
    <w:rsid w:val="00045761"/>
    <w:rsid w:val="00045BF1"/>
    <w:rsid w:val="00046003"/>
    <w:rsid w:val="00046244"/>
    <w:rsid w:val="0004707F"/>
    <w:rsid w:val="00047A1C"/>
    <w:rsid w:val="00047DAC"/>
    <w:rsid w:val="00047F13"/>
    <w:rsid w:val="0005000B"/>
    <w:rsid w:val="00051206"/>
    <w:rsid w:val="00051405"/>
    <w:rsid w:val="00051A73"/>
    <w:rsid w:val="00051CA6"/>
    <w:rsid w:val="00052619"/>
    <w:rsid w:val="00052DED"/>
    <w:rsid w:val="0005416E"/>
    <w:rsid w:val="00054A4F"/>
    <w:rsid w:val="00054D11"/>
    <w:rsid w:val="00054D9C"/>
    <w:rsid w:val="00054E67"/>
    <w:rsid w:val="0005508A"/>
    <w:rsid w:val="0005524D"/>
    <w:rsid w:val="000555DD"/>
    <w:rsid w:val="000559B1"/>
    <w:rsid w:val="00056B9A"/>
    <w:rsid w:val="000571B0"/>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66B93"/>
    <w:rsid w:val="00070469"/>
    <w:rsid w:val="0007129F"/>
    <w:rsid w:val="0007136E"/>
    <w:rsid w:val="00071E0B"/>
    <w:rsid w:val="00071EA0"/>
    <w:rsid w:val="00072066"/>
    <w:rsid w:val="000728B2"/>
    <w:rsid w:val="00072939"/>
    <w:rsid w:val="00072ABC"/>
    <w:rsid w:val="00073331"/>
    <w:rsid w:val="000733A3"/>
    <w:rsid w:val="00074CAF"/>
    <w:rsid w:val="00074F4A"/>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4D8"/>
    <w:rsid w:val="00097A72"/>
    <w:rsid w:val="000A067C"/>
    <w:rsid w:val="000A072A"/>
    <w:rsid w:val="000A143D"/>
    <w:rsid w:val="000A15D7"/>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174"/>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E8D"/>
    <w:rsid w:val="000C6F3B"/>
    <w:rsid w:val="000C70D8"/>
    <w:rsid w:val="000C7115"/>
    <w:rsid w:val="000C730B"/>
    <w:rsid w:val="000C777E"/>
    <w:rsid w:val="000D0458"/>
    <w:rsid w:val="000D0902"/>
    <w:rsid w:val="000D14F3"/>
    <w:rsid w:val="000D16F9"/>
    <w:rsid w:val="000D1DB4"/>
    <w:rsid w:val="000D24B8"/>
    <w:rsid w:val="000D25CF"/>
    <w:rsid w:val="000D29DC"/>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75A7"/>
    <w:rsid w:val="000E798F"/>
    <w:rsid w:val="000E7B98"/>
    <w:rsid w:val="000F07A0"/>
    <w:rsid w:val="000F0A44"/>
    <w:rsid w:val="000F0E78"/>
    <w:rsid w:val="000F0F9F"/>
    <w:rsid w:val="000F13AA"/>
    <w:rsid w:val="000F13D4"/>
    <w:rsid w:val="000F1591"/>
    <w:rsid w:val="000F1739"/>
    <w:rsid w:val="000F176D"/>
    <w:rsid w:val="000F2671"/>
    <w:rsid w:val="000F331C"/>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F3D"/>
    <w:rsid w:val="0018243F"/>
    <w:rsid w:val="0018245A"/>
    <w:rsid w:val="001825AC"/>
    <w:rsid w:val="00183899"/>
    <w:rsid w:val="00183B5B"/>
    <w:rsid w:val="00183BAF"/>
    <w:rsid w:val="001846A0"/>
    <w:rsid w:val="0018515D"/>
    <w:rsid w:val="001860C3"/>
    <w:rsid w:val="00186D9E"/>
    <w:rsid w:val="001875AE"/>
    <w:rsid w:val="00187B09"/>
    <w:rsid w:val="0019144C"/>
    <w:rsid w:val="00191E4D"/>
    <w:rsid w:val="00193C40"/>
    <w:rsid w:val="00193C5D"/>
    <w:rsid w:val="00193FA5"/>
    <w:rsid w:val="0019429B"/>
    <w:rsid w:val="00194982"/>
    <w:rsid w:val="00195D35"/>
    <w:rsid w:val="001960A0"/>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60C"/>
    <w:rsid w:val="001B262B"/>
    <w:rsid w:val="001B2739"/>
    <w:rsid w:val="001B2F84"/>
    <w:rsid w:val="001B304C"/>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EC2"/>
    <w:rsid w:val="001E23F6"/>
    <w:rsid w:val="001E36D0"/>
    <w:rsid w:val="001E3956"/>
    <w:rsid w:val="001E4F06"/>
    <w:rsid w:val="001E5ACA"/>
    <w:rsid w:val="001E6B44"/>
    <w:rsid w:val="001E6C7A"/>
    <w:rsid w:val="001E6CF8"/>
    <w:rsid w:val="001E783C"/>
    <w:rsid w:val="001F03DE"/>
    <w:rsid w:val="001F05AF"/>
    <w:rsid w:val="001F12FF"/>
    <w:rsid w:val="001F1357"/>
    <w:rsid w:val="001F1D0F"/>
    <w:rsid w:val="001F2C69"/>
    <w:rsid w:val="001F2C8C"/>
    <w:rsid w:val="001F2CA3"/>
    <w:rsid w:val="001F30B5"/>
    <w:rsid w:val="001F4202"/>
    <w:rsid w:val="001F4D58"/>
    <w:rsid w:val="001F50A2"/>
    <w:rsid w:val="001F5326"/>
    <w:rsid w:val="001F5399"/>
    <w:rsid w:val="001F707E"/>
    <w:rsid w:val="002001C2"/>
    <w:rsid w:val="00200667"/>
    <w:rsid w:val="00200856"/>
    <w:rsid w:val="002016F0"/>
    <w:rsid w:val="00201A79"/>
    <w:rsid w:val="002025F7"/>
    <w:rsid w:val="002029C9"/>
    <w:rsid w:val="00202C30"/>
    <w:rsid w:val="0020336D"/>
    <w:rsid w:val="00203588"/>
    <w:rsid w:val="002039CB"/>
    <w:rsid w:val="002039ED"/>
    <w:rsid w:val="002056F5"/>
    <w:rsid w:val="00205B46"/>
    <w:rsid w:val="0020640F"/>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9A5"/>
    <w:rsid w:val="00233BD2"/>
    <w:rsid w:val="00234049"/>
    <w:rsid w:val="002344BF"/>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302"/>
    <w:rsid w:val="0027798A"/>
    <w:rsid w:val="00277B26"/>
    <w:rsid w:val="00277E60"/>
    <w:rsid w:val="00280168"/>
    <w:rsid w:val="0028048D"/>
    <w:rsid w:val="0028096E"/>
    <w:rsid w:val="00281BFD"/>
    <w:rsid w:val="00281EAE"/>
    <w:rsid w:val="00282AB4"/>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60352"/>
    <w:rsid w:val="00361EB0"/>
    <w:rsid w:val="00362DF9"/>
    <w:rsid w:val="003631F8"/>
    <w:rsid w:val="003636B6"/>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97E2E"/>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FA6"/>
    <w:rsid w:val="004255E9"/>
    <w:rsid w:val="00426E83"/>
    <w:rsid w:val="004272B7"/>
    <w:rsid w:val="00427387"/>
    <w:rsid w:val="00427496"/>
    <w:rsid w:val="0042796D"/>
    <w:rsid w:val="00427F97"/>
    <w:rsid w:val="0043038B"/>
    <w:rsid w:val="00430633"/>
    <w:rsid w:val="00430FFF"/>
    <w:rsid w:val="004317D4"/>
    <w:rsid w:val="004329DF"/>
    <w:rsid w:val="00432A11"/>
    <w:rsid w:val="00432BA7"/>
    <w:rsid w:val="00433185"/>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96E"/>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B4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87DE0"/>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F26"/>
    <w:rsid w:val="004A24AE"/>
    <w:rsid w:val="004A2564"/>
    <w:rsid w:val="004A2B24"/>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32A"/>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1AA6"/>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5E9C"/>
    <w:rsid w:val="005960D4"/>
    <w:rsid w:val="0059638B"/>
    <w:rsid w:val="00596AA4"/>
    <w:rsid w:val="00597187"/>
    <w:rsid w:val="005973AD"/>
    <w:rsid w:val="005974FA"/>
    <w:rsid w:val="0059778B"/>
    <w:rsid w:val="00597CEA"/>
    <w:rsid w:val="005A0414"/>
    <w:rsid w:val="005A06C3"/>
    <w:rsid w:val="005A073A"/>
    <w:rsid w:val="005A0D02"/>
    <w:rsid w:val="005A0DDA"/>
    <w:rsid w:val="005A150C"/>
    <w:rsid w:val="005A16C3"/>
    <w:rsid w:val="005A217C"/>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BDD"/>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72E"/>
    <w:rsid w:val="00767BBA"/>
    <w:rsid w:val="00767E49"/>
    <w:rsid w:val="00770311"/>
    <w:rsid w:val="00770495"/>
    <w:rsid w:val="0077063C"/>
    <w:rsid w:val="00770D18"/>
    <w:rsid w:val="0077169C"/>
    <w:rsid w:val="00771D42"/>
    <w:rsid w:val="00771F5D"/>
    <w:rsid w:val="00772632"/>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354"/>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12"/>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245F"/>
    <w:rsid w:val="008433E3"/>
    <w:rsid w:val="00843426"/>
    <w:rsid w:val="00843C6D"/>
    <w:rsid w:val="008445C0"/>
    <w:rsid w:val="008452ED"/>
    <w:rsid w:val="008461D8"/>
    <w:rsid w:val="00846213"/>
    <w:rsid w:val="008462DB"/>
    <w:rsid w:val="0084659B"/>
    <w:rsid w:val="0084709E"/>
    <w:rsid w:val="00847738"/>
    <w:rsid w:val="0084781D"/>
    <w:rsid w:val="00847AEC"/>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13F5"/>
    <w:rsid w:val="00861539"/>
    <w:rsid w:val="00861706"/>
    <w:rsid w:val="0086186F"/>
    <w:rsid w:val="008625C8"/>
    <w:rsid w:val="00862D94"/>
    <w:rsid w:val="00863551"/>
    <w:rsid w:val="00864391"/>
    <w:rsid w:val="0086445F"/>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92D"/>
    <w:rsid w:val="0088318A"/>
    <w:rsid w:val="008834D2"/>
    <w:rsid w:val="0088366F"/>
    <w:rsid w:val="0088395D"/>
    <w:rsid w:val="00884002"/>
    <w:rsid w:val="0088413F"/>
    <w:rsid w:val="008844D5"/>
    <w:rsid w:val="00885139"/>
    <w:rsid w:val="0088562C"/>
    <w:rsid w:val="0088590A"/>
    <w:rsid w:val="00885BB6"/>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9C0"/>
    <w:rsid w:val="008B0D1C"/>
    <w:rsid w:val="008B0FEC"/>
    <w:rsid w:val="008B14BB"/>
    <w:rsid w:val="008B171A"/>
    <w:rsid w:val="008B2682"/>
    <w:rsid w:val="008B269E"/>
    <w:rsid w:val="008B2A20"/>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A64"/>
    <w:rsid w:val="008C323F"/>
    <w:rsid w:val="008C3A1E"/>
    <w:rsid w:val="008C453C"/>
    <w:rsid w:val="008C4C1E"/>
    <w:rsid w:val="008C53A4"/>
    <w:rsid w:val="008C57D4"/>
    <w:rsid w:val="008C69EE"/>
    <w:rsid w:val="008C7D3E"/>
    <w:rsid w:val="008D1B8B"/>
    <w:rsid w:val="008D1CF6"/>
    <w:rsid w:val="008D1E79"/>
    <w:rsid w:val="008D2FB4"/>
    <w:rsid w:val="008D2FFF"/>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368"/>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C6F"/>
    <w:rsid w:val="009119DB"/>
    <w:rsid w:val="00911C06"/>
    <w:rsid w:val="00912225"/>
    <w:rsid w:val="009127F1"/>
    <w:rsid w:val="00912841"/>
    <w:rsid w:val="00912957"/>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4A80"/>
    <w:rsid w:val="009350E6"/>
    <w:rsid w:val="0093535F"/>
    <w:rsid w:val="00935895"/>
    <w:rsid w:val="00935DBC"/>
    <w:rsid w:val="00935DCE"/>
    <w:rsid w:val="00937096"/>
    <w:rsid w:val="009401BC"/>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986"/>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D24"/>
    <w:rsid w:val="00980863"/>
    <w:rsid w:val="00980FEB"/>
    <w:rsid w:val="00982D94"/>
    <w:rsid w:val="009830A8"/>
    <w:rsid w:val="0098359B"/>
    <w:rsid w:val="00983BC0"/>
    <w:rsid w:val="00983E4E"/>
    <w:rsid w:val="009841AE"/>
    <w:rsid w:val="009842AE"/>
    <w:rsid w:val="00985053"/>
    <w:rsid w:val="00985273"/>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329"/>
    <w:rsid w:val="00A314D6"/>
    <w:rsid w:val="00A318C9"/>
    <w:rsid w:val="00A31926"/>
    <w:rsid w:val="00A331E0"/>
    <w:rsid w:val="00A33457"/>
    <w:rsid w:val="00A3378A"/>
    <w:rsid w:val="00A34424"/>
    <w:rsid w:val="00A34D85"/>
    <w:rsid w:val="00A3539D"/>
    <w:rsid w:val="00A40802"/>
    <w:rsid w:val="00A40D3F"/>
    <w:rsid w:val="00A40F75"/>
    <w:rsid w:val="00A416F7"/>
    <w:rsid w:val="00A41BAA"/>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719D"/>
    <w:rsid w:val="00A4785B"/>
    <w:rsid w:val="00A47D64"/>
    <w:rsid w:val="00A5052A"/>
    <w:rsid w:val="00A50761"/>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54CF"/>
    <w:rsid w:val="00B45543"/>
    <w:rsid w:val="00B457C8"/>
    <w:rsid w:val="00B45997"/>
    <w:rsid w:val="00B45C2D"/>
    <w:rsid w:val="00B464DF"/>
    <w:rsid w:val="00B46AC5"/>
    <w:rsid w:val="00B46D0E"/>
    <w:rsid w:val="00B47580"/>
    <w:rsid w:val="00B47EBD"/>
    <w:rsid w:val="00B50D38"/>
    <w:rsid w:val="00B5118A"/>
    <w:rsid w:val="00B5177C"/>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FD5"/>
    <w:rsid w:val="00B729A3"/>
    <w:rsid w:val="00B72AF7"/>
    <w:rsid w:val="00B7338A"/>
    <w:rsid w:val="00B73BEA"/>
    <w:rsid w:val="00B73C1C"/>
    <w:rsid w:val="00B73DED"/>
    <w:rsid w:val="00B74953"/>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71EB"/>
    <w:rsid w:val="00BA77F9"/>
    <w:rsid w:val="00BB0C15"/>
    <w:rsid w:val="00BB1F59"/>
    <w:rsid w:val="00BB2203"/>
    <w:rsid w:val="00BB2CBF"/>
    <w:rsid w:val="00BB37BE"/>
    <w:rsid w:val="00BB3C33"/>
    <w:rsid w:val="00BB3EDF"/>
    <w:rsid w:val="00BB4B40"/>
    <w:rsid w:val="00BB56AD"/>
    <w:rsid w:val="00BB5784"/>
    <w:rsid w:val="00BB5BDA"/>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47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611"/>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511"/>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AF1"/>
    <w:rsid w:val="00CB70C6"/>
    <w:rsid w:val="00CC0C3A"/>
    <w:rsid w:val="00CC10DE"/>
    <w:rsid w:val="00CC13FA"/>
    <w:rsid w:val="00CC1D73"/>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17F"/>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14A"/>
    <w:rsid w:val="00D03338"/>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27DF"/>
    <w:rsid w:val="00D32D61"/>
    <w:rsid w:val="00D33105"/>
    <w:rsid w:val="00D33219"/>
    <w:rsid w:val="00D34493"/>
    <w:rsid w:val="00D34756"/>
    <w:rsid w:val="00D34E6A"/>
    <w:rsid w:val="00D350C0"/>
    <w:rsid w:val="00D3531D"/>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B04"/>
    <w:rsid w:val="00D52DA7"/>
    <w:rsid w:val="00D5391A"/>
    <w:rsid w:val="00D539BA"/>
    <w:rsid w:val="00D54359"/>
    <w:rsid w:val="00D54946"/>
    <w:rsid w:val="00D54A20"/>
    <w:rsid w:val="00D55AAD"/>
    <w:rsid w:val="00D55D77"/>
    <w:rsid w:val="00D56A4A"/>
    <w:rsid w:val="00D56CF6"/>
    <w:rsid w:val="00D57449"/>
    <w:rsid w:val="00D579A5"/>
    <w:rsid w:val="00D6150A"/>
    <w:rsid w:val="00D61F37"/>
    <w:rsid w:val="00D61FD1"/>
    <w:rsid w:val="00D626C8"/>
    <w:rsid w:val="00D633FD"/>
    <w:rsid w:val="00D63619"/>
    <w:rsid w:val="00D63B94"/>
    <w:rsid w:val="00D63BF5"/>
    <w:rsid w:val="00D645F9"/>
    <w:rsid w:val="00D65115"/>
    <w:rsid w:val="00D656A0"/>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1DF4"/>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912"/>
    <w:rsid w:val="00DD2413"/>
    <w:rsid w:val="00DD3409"/>
    <w:rsid w:val="00DD452C"/>
    <w:rsid w:val="00DD499C"/>
    <w:rsid w:val="00DD4D0A"/>
    <w:rsid w:val="00DD4D95"/>
    <w:rsid w:val="00DD505E"/>
    <w:rsid w:val="00DD6924"/>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62F7"/>
    <w:rsid w:val="00E16814"/>
    <w:rsid w:val="00E16B3E"/>
    <w:rsid w:val="00E16DDC"/>
    <w:rsid w:val="00E1722C"/>
    <w:rsid w:val="00E17524"/>
    <w:rsid w:val="00E1785F"/>
    <w:rsid w:val="00E17B01"/>
    <w:rsid w:val="00E17BAF"/>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3DC9"/>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3C95"/>
    <w:rsid w:val="00ED4963"/>
    <w:rsid w:val="00ED4DD6"/>
    <w:rsid w:val="00ED5265"/>
    <w:rsid w:val="00ED5CE1"/>
    <w:rsid w:val="00ED5F96"/>
    <w:rsid w:val="00ED600C"/>
    <w:rsid w:val="00ED6575"/>
    <w:rsid w:val="00ED6648"/>
    <w:rsid w:val="00ED74BD"/>
    <w:rsid w:val="00ED7FC9"/>
    <w:rsid w:val="00EE1110"/>
    <w:rsid w:val="00EE1A7C"/>
    <w:rsid w:val="00EE1BB4"/>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886"/>
    <w:rsid w:val="00F009D9"/>
    <w:rsid w:val="00F01C2D"/>
    <w:rsid w:val="00F01D4B"/>
    <w:rsid w:val="00F01F2D"/>
    <w:rsid w:val="00F0278C"/>
    <w:rsid w:val="00F032E8"/>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2BED"/>
    <w:rsid w:val="00F13812"/>
    <w:rsid w:val="00F13E3A"/>
    <w:rsid w:val="00F144D0"/>
    <w:rsid w:val="00F14B09"/>
    <w:rsid w:val="00F14D21"/>
    <w:rsid w:val="00F14D25"/>
    <w:rsid w:val="00F14F8D"/>
    <w:rsid w:val="00F157B2"/>
    <w:rsid w:val="00F15CE6"/>
    <w:rsid w:val="00F165DC"/>
    <w:rsid w:val="00F16D30"/>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739"/>
    <w:rsid w:val="00F67E7A"/>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BF5"/>
    <w:rsid w:val="00FA6D77"/>
    <w:rsid w:val="00FA6DF0"/>
    <w:rsid w:val="00FA788B"/>
    <w:rsid w:val="00FA7C78"/>
    <w:rsid w:val="00FA7D27"/>
    <w:rsid w:val="00FB0E39"/>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C09"/>
    <w:rsid w:val="00FC6EC6"/>
    <w:rsid w:val="00FC714F"/>
    <w:rsid w:val="00FC75D9"/>
    <w:rsid w:val="00FC7E92"/>
    <w:rsid w:val="00FD051D"/>
    <w:rsid w:val="00FD0AC2"/>
    <w:rsid w:val="00FD26AC"/>
    <w:rsid w:val="00FD27DD"/>
    <w:rsid w:val="00FD2882"/>
    <w:rsid w:val="00FD2B68"/>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C138F1"/>
  <w15:docId w15:val="{42E49C92-CFFE-4C8B-923D-A1FBC90D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D0476F"/>
    <w:rPr>
      <w:rFonts w:ascii="Arial Narrow" w:eastAsia="Microsoft YaHei" w:hAnsi="Arial Narrow"/>
      <w:b/>
      <w:bCs/>
      <w:spacing w:val="-5"/>
      <w:sz w:val="24"/>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D0476F"/>
    <w:pPr>
      <w:spacing w:after="200"/>
      <w:ind w:firstLine="0"/>
      <w:jc w:val="left"/>
    </w:pPr>
    <w:rPr>
      <w:rFonts w:ascii="Arial Narrow" w:hAnsi="Arial Narrow"/>
      <w:b/>
      <w:bCs/>
      <w:sz w:val="24"/>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2">
    <w:name w:val="xl6285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3">
    <w:name w:val="xl6285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4">
    <w:name w:val="xl62854"/>
    <w:basedOn w:val="a1"/>
    <w:rsid w:val="00FA7D2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2855">
    <w:name w:val="xl62855"/>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57">
    <w:name w:val="xl62857"/>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8">
    <w:name w:val="xl62858"/>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59">
    <w:name w:val="xl6285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60">
    <w:name w:val="xl62860"/>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61">
    <w:name w:val="xl6286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2">
    <w:name w:val="xl6286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3">
    <w:name w:val="xl62863"/>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4">
    <w:name w:val="xl6286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5">
    <w:name w:val="xl62865"/>
    <w:basedOn w:val="a1"/>
    <w:rsid w:val="00FA7D2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6">
    <w:name w:val="xl62866"/>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7">
    <w:name w:val="xl62867"/>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8">
    <w:name w:val="xl62868"/>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9">
    <w:name w:val="xl6286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2870">
    <w:name w:val="xl62870"/>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71">
    <w:name w:val="xl6287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72">
    <w:name w:val="xl6287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73">
    <w:name w:val="xl6287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4">
    <w:name w:val="xl6287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5">
    <w:name w:val="xl62875"/>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50">
    <w:name w:val="xl62850"/>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1">
    <w:name w:val="xl62851"/>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affff5">
    <w:name w:val="Верх колонтитул"/>
    <w:basedOn w:val="af5"/>
    <w:link w:val="affff6"/>
    <w:qFormat/>
    <w:rsid w:val="00824112"/>
    <w:pPr>
      <w:numPr>
        <w:ilvl w:val="0"/>
        <w:numId w:val="0"/>
      </w:numPr>
      <w:spacing w:line="276" w:lineRule="auto"/>
      <w:jc w:val="center"/>
    </w:pPr>
    <w:rPr>
      <w:rFonts w:ascii="Arial Narrow" w:eastAsiaTheme="majorEastAsia" w:hAnsi="Arial Narrow"/>
      <w:b/>
      <w:sz w:val="16"/>
    </w:rPr>
  </w:style>
  <w:style w:type="character" w:customStyle="1" w:styleId="affff6">
    <w:name w:val="Верх колонтитул Знак"/>
    <w:basedOn w:val="af6"/>
    <w:link w:val="affff5"/>
    <w:rsid w:val="00824112"/>
    <w:rPr>
      <w:rFonts w:ascii="Arial Narrow" w:eastAsiaTheme="majorEastAsia" w:hAnsi="Arial Narrow"/>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383260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5398798">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022677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819763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275390">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822157">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1523418">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933465">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0821094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1CA2430-F143-4D14-98CD-C9E31E774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864</Words>
  <Characters>4929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5782</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Рогова Ольга Александравкна</cp:lastModifiedBy>
  <cp:revision>10</cp:revision>
  <cp:lastPrinted>2022-03-15T09:03:00Z</cp:lastPrinted>
  <dcterms:created xsi:type="dcterms:W3CDTF">2022-03-19T12:16:00Z</dcterms:created>
  <dcterms:modified xsi:type="dcterms:W3CDTF">2025-04-10T06:30:00Z</dcterms:modified>
</cp:coreProperties>
</file>